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tbl>
      <w:tblPr>
        <w:tblStyle w:val="Tabellenraster"/>
        <w:tblW w:w="0" w:type="auto"/>
        <w:tblLook w:val="04A0" w:firstRow="1" w:lastRow="0" w:firstColumn="1" w:lastColumn="0" w:noHBand="0" w:noVBand="1"/>
      </w:tblPr>
      <w:tblGrid>
        <w:gridCol w:w="1838"/>
        <w:gridCol w:w="7506"/>
      </w:tblGrid>
      <w:tr w:rsidR="00C86B8D" w14:paraId="3393A4C7" w14:textId="77777777" w:rsidTr="00DB5059">
        <w:trPr>
          <w:trHeight w:val="933"/>
        </w:trPr>
        <w:tc>
          <w:tcPr>
            <w:tcW w:w="1838" w:type="dxa"/>
          </w:tcPr>
          <w:p w14:paraId="338A9998" w14:textId="77777777" w:rsidR="00C86B8D" w:rsidRPr="001F6F79" w:rsidRDefault="00C86B8D" w:rsidP="00DB5059">
            <w:pPr>
              <w:pStyle w:val="Listenabsatz"/>
              <w:ind w:left="0"/>
              <w:rPr>
                <w:rFonts w:ascii="Arial" w:hAnsi="Arial" w:cs="Arial"/>
                <w:bCs/>
                <w:sz w:val="18"/>
                <w:szCs w:val="20"/>
              </w:rPr>
            </w:pPr>
            <w:r w:rsidRPr="001F6F79">
              <w:rPr>
                <w:rFonts w:ascii="Arial" w:hAnsi="Arial" w:cs="Arial"/>
                <w:bCs/>
                <w:sz w:val="18"/>
                <w:szCs w:val="20"/>
              </w:rPr>
              <w:t>für</w:t>
            </w:r>
          </w:p>
        </w:tc>
        <w:tc>
          <w:tcPr>
            <w:tcW w:w="7506" w:type="dxa"/>
          </w:tcPr>
          <w:p w14:paraId="67333C0D" w14:textId="77777777" w:rsidR="00C86B8D" w:rsidRPr="001F6F79" w:rsidRDefault="00C86B8D" w:rsidP="00DB5059">
            <w:pPr>
              <w:pStyle w:val="Listenabsatz"/>
              <w:spacing w:before="120" w:after="120"/>
              <w:ind w:left="0"/>
              <w:rPr>
                <w:rFonts w:ascii="Arial" w:hAnsi="Arial" w:cs="Arial"/>
                <w:bCs/>
                <w:sz w:val="18"/>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86B8D" w14:paraId="3F86C777" w14:textId="77777777" w:rsidTr="00DB5059">
        <w:trPr>
          <w:trHeight w:val="150"/>
        </w:trPr>
        <w:tc>
          <w:tcPr>
            <w:tcW w:w="1838" w:type="dxa"/>
          </w:tcPr>
          <w:p w14:paraId="422528E8" w14:textId="77777777" w:rsidR="00C86B8D" w:rsidRPr="001F6F79" w:rsidRDefault="00C86B8D" w:rsidP="00DB5059">
            <w:pPr>
              <w:pStyle w:val="Listenabsatz"/>
              <w:ind w:left="0"/>
              <w:jc w:val="center"/>
              <w:rPr>
                <w:rFonts w:ascii="Arial" w:hAnsi="Arial" w:cs="Arial"/>
                <w:bCs/>
                <w:sz w:val="16"/>
                <w:szCs w:val="18"/>
              </w:rPr>
            </w:pPr>
          </w:p>
        </w:tc>
        <w:tc>
          <w:tcPr>
            <w:tcW w:w="7506" w:type="dxa"/>
          </w:tcPr>
          <w:p w14:paraId="269F121E" w14:textId="77777777" w:rsidR="00C86B8D" w:rsidRPr="001F6F79" w:rsidRDefault="00C86B8D" w:rsidP="00DB5059">
            <w:pPr>
              <w:pStyle w:val="Listenabsatz"/>
              <w:spacing w:after="0" w:line="240" w:lineRule="auto"/>
              <w:ind w:left="0"/>
              <w:rPr>
                <w:rFonts w:ascii="Arial" w:hAnsi="Arial" w:cs="Arial"/>
                <w:bCs/>
                <w:sz w:val="16"/>
                <w:szCs w:val="18"/>
                <w:highlight w:val="yellow"/>
              </w:rPr>
            </w:pPr>
            <w:r w:rsidRPr="001E1A78">
              <w:rPr>
                <w:rFonts w:ascii="Arial" w:hAnsi="Arial" w:cs="Arial"/>
                <w:bCs/>
                <w:color w:val="EE0000"/>
                <w:sz w:val="16"/>
                <w:szCs w:val="18"/>
              </w:rPr>
              <w:t xml:space="preserve">Name und Anschrift des </w:t>
            </w:r>
            <w:r>
              <w:rPr>
                <w:rFonts w:ascii="Arial" w:hAnsi="Arial" w:cs="Arial"/>
                <w:bCs/>
                <w:color w:val="EE0000"/>
                <w:sz w:val="16"/>
                <w:szCs w:val="18"/>
              </w:rPr>
              <w:t>Unternehmens, welches die Erklärung abgibt.</w:t>
            </w:r>
          </w:p>
        </w:tc>
      </w:tr>
    </w:tbl>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E74562">
      <w:pPr>
        <w:pStyle w:val="Textkrper"/>
        <w:spacing w:line="276" w:lineRule="auto"/>
        <w:ind w:right="47"/>
        <w:rPr>
          <w:rFonts w:cs="Arial"/>
          <w:b w:val="0"/>
          <w:u w:val="single"/>
        </w:rPr>
      </w:pPr>
      <w:r w:rsidRPr="00982FFD">
        <w:rPr>
          <w:rFonts w:cs="Arial"/>
          <w:u w:val="single"/>
        </w:rPr>
        <w:t>A. Erläuterung</w:t>
      </w:r>
    </w:p>
    <w:p w14:paraId="42C14305" w14:textId="77777777" w:rsidR="00982FFD" w:rsidRPr="00982FFD" w:rsidRDefault="00982FFD" w:rsidP="00E74562">
      <w:pPr>
        <w:pStyle w:val="Textkrper"/>
        <w:spacing w:line="276" w:lineRule="auto"/>
        <w:ind w:right="47"/>
        <w:rPr>
          <w:rFonts w:cs="Arial"/>
          <w:b w:val="0"/>
          <w:u w:val="single"/>
        </w:rPr>
      </w:pPr>
    </w:p>
    <w:p w14:paraId="0B34E2DF" w14:textId="1ADE7C67" w:rsidR="00982FFD" w:rsidRPr="00982FFD" w:rsidRDefault="00294CFA" w:rsidP="00E74562">
      <w:pPr>
        <w:pStyle w:val="Textkrper"/>
        <w:spacing w:line="276" w:lineRule="auto"/>
        <w:ind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E74562">
      <w:pPr>
        <w:pStyle w:val="Textkrper"/>
        <w:spacing w:line="276" w:lineRule="auto"/>
        <w:ind w:right="47"/>
        <w:rPr>
          <w:rFonts w:cs="Arial"/>
        </w:rPr>
      </w:pPr>
    </w:p>
    <w:p w14:paraId="4ACD6CE6" w14:textId="77777777" w:rsidR="00982FFD" w:rsidRPr="00982FFD" w:rsidRDefault="00982FFD" w:rsidP="00E74562">
      <w:pPr>
        <w:spacing w:line="276" w:lineRule="auto"/>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E74562">
      <w:pPr>
        <w:pStyle w:val="Textkrper"/>
        <w:spacing w:line="276" w:lineRule="auto"/>
        <w:rPr>
          <w:rFonts w:cs="Arial"/>
        </w:rPr>
      </w:pPr>
    </w:p>
    <w:p w14:paraId="78C593F5" w14:textId="77777777" w:rsidR="00982FFD" w:rsidRPr="00982FFD" w:rsidRDefault="00982FFD" w:rsidP="00E74562">
      <w:pPr>
        <w:pStyle w:val="Listenabsatz"/>
        <w:tabs>
          <w:tab w:val="left" w:pos="839"/>
        </w:tabs>
        <w:ind w:left="602"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E74562">
      <w:pPr>
        <w:pStyle w:val="Listenabsatz"/>
        <w:tabs>
          <w:tab w:val="left" w:pos="839"/>
        </w:tabs>
        <w:ind w:left="602"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33825734" w14:textId="77777777" w:rsidR="00982FFD" w:rsidRDefault="00982FFD" w:rsidP="00982FFD">
      <w:pPr>
        <w:pStyle w:val="Textkrper"/>
        <w:spacing w:line="360" w:lineRule="auto"/>
        <w:ind w:right="47"/>
        <w:rPr>
          <w:rFonts w:cs="Arial"/>
          <w:u w:val="single"/>
        </w:rPr>
      </w:pPr>
      <w:r>
        <w:rPr>
          <w:rFonts w:cs="Arial"/>
          <w:u w:val="single"/>
        </w:rPr>
        <w:t>B. Erklärung</w:t>
      </w: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Default="00982FFD" w:rsidP="00982FFD">
      <w:pPr>
        <w:spacing w:line="276" w:lineRule="auto"/>
        <w:rPr>
          <w:rFonts w:cs="Arial"/>
          <w:b/>
          <w:bCs/>
          <w:u w:val="single"/>
        </w:rPr>
      </w:pPr>
      <w:r w:rsidRPr="00982FFD">
        <w:rPr>
          <w:rFonts w:cs="Arial"/>
          <w:b/>
          <w:bCs/>
          <w:u w:val="single"/>
        </w:rPr>
        <w:t>1. Kapazitäten</w:t>
      </w:r>
    </w:p>
    <w:p w14:paraId="3ECF4CCE" w14:textId="77777777" w:rsidR="00E74562" w:rsidRPr="00982FFD" w:rsidRDefault="00E74562" w:rsidP="00982FFD">
      <w:pPr>
        <w:spacing w:line="276" w:lineRule="auto"/>
        <w:rPr>
          <w:rFonts w:cs="Arial"/>
          <w:b/>
          <w:bCs/>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lastRenderedPageBreak/>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482815D8" w14:textId="77777777" w:rsidR="00982FFD" w:rsidRPr="00982FFD" w:rsidRDefault="00982FFD" w:rsidP="00982FFD">
      <w:pPr>
        <w:spacing w:line="276" w:lineRule="auto"/>
        <w:rPr>
          <w:rFonts w:cs="Arial"/>
          <w:b/>
          <w:bCs/>
          <w:u w:val="single"/>
        </w:rPr>
      </w:pPr>
      <w:r w:rsidRPr="00982FFD">
        <w:rPr>
          <w:rFonts w:cs="Arial"/>
          <w:b/>
          <w:bCs/>
          <w:u w:val="single"/>
        </w:rPr>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F334E" w14:textId="77777777" w:rsidR="00053153" w:rsidRDefault="00053153">
      <w:r>
        <w:separator/>
      </w:r>
    </w:p>
  </w:endnote>
  <w:endnote w:type="continuationSeparator" w:id="0">
    <w:p w14:paraId="111D5374" w14:textId="77777777" w:rsidR="00053153" w:rsidRDefault="00053153">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C4A4F" w14:textId="77777777" w:rsidR="00A5605F" w:rsidRDefault="00A560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7A523E" w:rsidRPr="00CD707D" w14:paraId="59FB53D9" w14:textId="77777777" w:rsidTr="00E63400">
      <w:tc>
        <w:tcPr>
          <w:tcW w:w="4323" w:type="dxa"/>
        </w:tcPr>
        <w:p w14:paraId="00EED9E1" w14:textId="77777777" w:rsidR="007A523E" w:rsidRPr="00CD707D" w:rsidRDefault="007A523E" w:rsidP="007A523E">
          <w:pPr>
            <w:pStyle w:val="Fuzeile"/>
            <w:rPr>
              <w:rFonts w:cs="Arial"/>
              <w:sz w:val="18"/>
              <w:szCs w:val="18"/>
            </w:rPr>
          </w:pPr>
          <w:r w:rsidRPr="00CD707D">
            <w:rPr>
              <w:rFonts w:cs="Arial"/>
              <w:color w:val="A6A6A6" w:themeColor="background1" w:themeShade="A6"/>
              <w:sz w:val="18"/>
              <w:szCs w:val="18"/>
            </w:rPr>
            <w:t>Rev. 05/21 dbo</w:t>
          </w:r>
        </w:p>
      </w:tc>
      <w:tc>
        <w:tcPr>
          <w:tcW w:w="4323" w:type="dxa"/>
        </w:tcPr>
        <w:p w14:paraId="66295052" w14:textId="77777777" w:rsidR="007A523E" w:rsidRPr="00CD707D" w:rsidRDefault="007A523E" w:rsidP="007A523E">
          <w:pPr>
            <w:pStyle w:val="Fuzeile"/>
            <w:jc w:val="right"/>
            <w:rPr>
              <w:rFonts w:cs="Arial"/>
              <w:sz w:val="18"/>
              <w:szCs w:val="18"/>
            </w:rPr>
          </w:pPr>
          <w:r w:rsidRPr="00CD707D">
            <w:rPr>
              <w:rFonts w:cs="Arial"/>
              <w:sz w:val="18"/>
              <w:szCs w:val="18"/>
            </w:rPr>
            <w:t xml:space="preserve">Seite </w:t>
          </w:r>
          <w:r w:rsidRPr="00CD707D">
            <w:rPr>
              <w:rFonts w:cs="Arial"/>
              <w:sz w:val="18"/>
              <w:szCs w:val="18"/>
            </w:rPr>
            <w:fldChar w:fldCharType="begin"/>
          </w:r>
          <w:r w:rsidRPr="00CD707D">
            <w:rPr>
              <w:rFonts w:cs="Arial"/>
              <w:sz w:val="18"/>
              <w:szCs w:val="18"/>
            </w:rPr>
            <w:instrText>PAGE</w:instrText>
          </w:r>
          <w:r w:rsidRPr="00CD707D">
            <w:rPr>
              <w:rFonts w:cs="Arial"/>
              <w:sz w:val="18"/>
              <w:szCs w:val="18"/>
            </w:rPr>
            <w:fldChar w:fldCharType="separate"/>
          </w:r>
          <w:r w:rsidRPr="00CD707D">
            <w:rPr>
              <w:rFonts w:cs="Arial"/>
              <w:sz w:val="18"/>
              <w:szCs w:val="18"/>
            </w:rPr>
            <w:t>1</w:t>
          </w:r>
          <w:r w:rsidRPr="00CD707D">
            <w:rPr>
              <w:rFonts w:cs="Arial"/>
              <w:noProof/>
              <w:sz w:val="18"/>
              <w:szCs w:val="18"/>
            </w:rPr>
            <w:fldChar w:fldCharType="end"/>
          </w:r>
          <w:r w:rsidRPr="00CD707D">
            <w:rPr>
              <w:rFonts w:cs="Arial"/>
              <w:sz w:val="18"/>
              <w:szCs w:val="18"/>
            </w:rPr>
            <w:t xml:space="preserve"> von </w:t>
          </w:r>
          <w:r w:rsidRPr="00CD707D">
            <w:rPr>
              <w:rFonts w:cs="Arial"/>
              <w:sz w:val="18"/>
              <w:szCs w:val="18"/>
            </w:rPr>
            <w:fldChar w:fldCharType="begin"/>
          </w:r>
          <w:r w:rsidRPr="00CD707D">
            <w:rPr>
              <w:rFonts w:cs="Arial"/>
              <w:sz w:val="18"/>
              <w:szCs w:val="18"/>
            </w:rPr>
            <w:instrText>NUMPAGES</w:instrText>
          </w:r>
          <w:r w:rsidRPr="00CD707D">
            <w:rPr>
              <w:rFonts w:cs="Arial"/>
              <w:sz w:val="18"/>
              <w:szCs w:val="18"/>
            </w:rPr>
            <w:fldChar w:fldCharType="separate"/>
          </w:r>
          <w:r w:rsidRPr="00CD707D">
            <w:rPr>
              <w:rFonts w:cs="Arial"/>
              <w:sz w:val="18"/>
              <w:szCs w:val="18"/>
            </w:rPr>
            <w:t>4</w:t>
          </w:r>
          <w:r w:rsidRPr="00CD707D">
            <w:rPr>
              <w:rFonts w:cs="Arial"/>
              <w:noProof/>
              <w:sz w:val="18"/>
              <w:szCs w:val="18"/>
            </w:rPr>
            <w:fldChar w:fldCharType="end"/>
          </w:r>
        </w:p>
      </w:tc>
    </w:tr>
  </w:tbl>
  <w:p w14:paraId="20DE7E8B" w14:textId="0F4FBC13" w:rsidR="00B638B5" w:rsidRPr="007A523E" w:rsidRDefault="00B638B5" w:rsidP="007A523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BE8E" w14:textId="77777777" w:rsidR="00A5605F" w:rsidRDefault="00A560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F172B" w14:textId="77777777" w:rsidR="00053153" w:rsidRDefault="00053153">
      <w:r>
        <w:separator/>
      </w:r>
    </w:p>
  </w:footnote>
  <w:footnote w:type="continuationSeparator" w:id="0">
    <w:p w14:paraId="4B40A74C" w14:textId="77777777" w:rsidR="00053153" w:rsidRDefault="00053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7B9D3" w14:textId="77777777" w:rsidR="00A5605F" w:rsidRDefault="00A560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380"/>
      <w:gridCol w:w="3297"/>
      <w:gridCol w:w="4677"/>
    </w:tblGrid>
    <w:tr w:rsidR="00E201B4" w14:paraId="594851E6" w14:textId="77777777" w:rsidTr="00444702">
      <w:trPr>
        <w:trHeight w:val="340"/>
      </w:trPr>
      <w:tc>
        <w:tcPr>
          <w:tcW w:w="1380" w:type="dxa"/>
        </w:tcPr>
        <w:p w14:paraId="6A58E32D" w14:textId="237AC064" w:rsidR="00E201B4" w:rsidRDefault="00E201B4" w:rsidP="00E201B4">
          <w:pPr>
            <w:pStyle w:val="Kopfzeile"/>
            <w:tabs>
              <w:tab w:val="clear" w:pos="9071"/>
              <w:tab w:val="right" w:pos="8646"/>
            </w:tabs>
            <w:jc w:val="left"/>
            <w:rPr>
              <w:rFonts w:cs="Arial"/>
              <w:szCs w:val="18"/>
              <w:highlight w:val="yellow"/>
            </w:rPr>
          </w:pPr>
          <w:bookmarkStart w:id="1" w:name="_Hlk124502223"/>
          <w:r w:rsidRPr="00CE43E5">
            <w:rPr>
              <w:rFonts w:cs="Arial"/>
              <w:szCs w:val="18"/>
            </w:rPr>
            <w:t>Auftraggeber:</w:t>
          </w:r>
        </w:p>
      </w:tc>
      <w:tc>
        <w:tcPr>
          <w:tcW w:w="7974" w:type="dxa"/>
          <w:gridSpan w:val="2"/>
        </w:tcPr>
        <w:p w14:paraId="6F10242A" w14:textId="4D298E6D" w:rsidR="00E201B4" w:rsidRDefault="00E201B4" w:rsidP="00E201B4">
          <w:pPr>
            <w:pStyle w:val="Kopfzeile"/>
            <w:tabs>
              <w:tab w:val="right" w:pos="8646"/>
            </w:tabs>
            <w:jc w:val="left"/>
            <w:rPr>
              <w:rFonts w:cs="Arial"/>
              <w:szCs w:val="18"/>
              <w:highlight w:val="yellow"/>
            </w:rPr>
          </w:pPr>
          <w:r w:rsidRPr="00C1638A">
            <w:rPr>
              <w:szCs w:val="16"/>
            </w:rPr>
            <w:t>Digitalagentur Smarte Grenzregion GmbH</w:t>
          </w:r>
        </w:p>
      </w:tc>
    </w:tr>
    <w:tr w:rsidR="00E201B4" w14:paraId="5D0567FC" w14:textId="77777777" w:rsidTr="00444702">
      <w:trPr>
        <w:trHeight w:val="340"/>
      </w:trPr>
      <w:tc>
        <w:tcPr>
          <w:tcW w:w="1380" w:type="dxa"/>
        </w:tcPr>
        <w:p w14:paraId="467ABB19" w14:textId="01E86BAE" w:rsidR="00E201B4" w:rsidRPr="00CE43E5" w:rsidRDefault="00E201B4" w:rsidP="00E201B4">
          <w:pPr>
            <w:pStyle w:val="Kopfzeile"/>
            <w:tabs>
              <w:tab w:val="clear" w:pos="9071"/>
              <w:tab w:val="right" w:pos="8646"/>
            </w:tabs>
            <w:jc w:val="left"/>
            <w:rPr>
              <w:rFonts w:cs="Arial"/>
              <w:szCs w:val="18"/>
            </w:rPr>
          </w:pPr>
          <w:r w:rsidRPr="00CE43E5">
            <w:rPr>
              <w:rFonts w:cs="Arial"/>
              <w:szCs w:val="18"/>
            </w:rPr>
            <w:t>Projekt:</w:t>
          </w:r>
        </w:p>
      </w:tc>
      <w:tc>
        <w:tcPr>
          <w:tcW w:w="7974" w:type="dxa"/>
          <w:gridSpan w:val="2"/>
        </w:tcPr>
        <w:p w14:paraId="6D68800D" w14:textId="23365878" w:rsidR="00E201B4" w:rsidRPr="00CE43E5" w:rsidRDefault="00E201B4" w:rsidP="00E201B4">
          <w:pPr>
            <w:pStyle w:val="Kopfzeile"/>
            <w:tabs>
              <w:tab w:val="clear" w:pos="9071"/>
              <w:tab w:val="right" w:pos="8646"/>
            </w:tabs>
            <w:jc w:val="left"/>
            <w:rPr>
              <w:rFonts w:cs="Arial"/>
              <w:szCs w:val="18"/>
            </w:rPr>
          </w:pPr>
          <w:r w:rsidRPr="00634F4A">
            <w:rPr>
              <w:szCs w:val="16"/>
            </w:rPr>
            <w:t>SH-Navi</w:t>
          </w:r>
          <w:r w:rsidRPr="00634F4A">
            <w:rPr>
              <w:szCs w:val="16"/>
            </w:rPr>
            <w:br/>
            <w:t>zentrale Plattform für intermodale Mobilitätsauskunft und -planung für Schleswig-Holstein</w:t>
          </w:r>
        </w:p>
      </w:tc>
    </w:tr>
    <w:tr w:rsidR="00E201B4" w14:paraId="4B294E84" w14:textId="77777777" w:rsidTr="007A523E">
      <w:trPr>
        <w:trHeight w:val="340"/>
      </w:trPr>
      <w:tc>
        <w:tcPr>
          <w:tcW w:w="1380" w:type="dxa"/>
          <w:vAlign w:val="center"/>
        </w:tcPr>
        <w:p w14:paraId="337312BA" w14:textId="76ECC38A" w:rsidR="00E201B4" w:rsidRPr="00CE43E5" w:rsidRDefault="00E201B4" w:rsidP="00E201B4">
          <w:pPr>
            <w:pStyle w:val="Kopfzeile"/>
            <w:tabs>
              <w:tab w:val="clear" w:pos="9071"/>
              <w:tab w:val="right" w:pos="8646"/>
            </w:tabs>
            <w:jc w:val="left"/>
            <w:rPr>
              <w:rFonts w:cs="Arial"/>
              <w:szCs w:val="18"/>
            </w:rPr>
          </w:pPr>
          <w:r>
            <w:rPr>
              <w:rFonts w:cs="Arial"/>
              <w:szCs w:val="18"/>
            </w:rPr>
            <w:t>Los 1</w:t>
          </w:r>
        </w:p>
      </w:tc>
      <w:tc>
        <w:tcPr>
          <w:tcW w:w="7974" w:type="dxa"/>
          <w:gridSpan w:val="2"/>
          <w:vAlign w:val="center"/>
        </w:tcPr>
        <w:p w14:paraId="60A23DCA" w14:textId="74167E10" w:rsidR="00E201B4" w:rsidRPr="00CE43E5" w:rsidRDefault="00E201B4" w:rsidP="00E201B4">
          <w:pPr>
            <w:pStyle w:val="Kopfzeile"/>
            <w:tabs>
              <w:tab w:val="clear" w:pos="9071"/>
              <w:tab w:val="right" w:pos="8646"/>
            </w:tabs>
            <w:jc w:val="left"/>
            <w:rPr>
              <w:rFonts w:cs="Arial"/>
              <w:szCs w:val="18"/>
            </w:rPr>
          </w:pPr>
          <w:r w:rsidRPr="00634F4A">
            <w:rPr>
              <w:rFonts w:cs="Arial"/>
              <w:szCs w:val="18"/>
            </w:rPr>
            <w:t>Entwicklungsleistungen</w:t>
          </w:r>
        </w:p>
      </w:tc>
    </w:tr>
    <w:tr w:rsidR="007A523E" w14:paraId="02321573" w14:textId="77777777" w:rsidTr="006F0C41">
      <w:trPr>
        <w:trHeight w:val="340"/>
      </w:trPr>
      <w:tc>
        <w:tcPr>
          <w:tcW w:w="4677" w:type="dxa"/>
          <w:gridSpan w:val="2"/>
          <w:vAlign w:val="center"/>
        </w:tcPr>
        <w:p w14:paraId="5980E831" w14:textId="77777777" w:rsidR="007A523E" w:rsidRPr="0003374F" w:rsidRDefault="007A523E" w:rsidP="009E079C">
          <w:pPr>
            <w:pStyle w:val="Kopfzeile"/>
            <w:tabs>
              <w:tab w:val="clear" w:pos="9071"/>
              <w:tab w:val="right" w:pos="8646"/>
            </w:tabs>
            <w:jc w:val="left"/>
            <w:rPr>
              <w:rFonts w:cs="Arial"/>
              <w:b/>
              <w:bCs/>
              <w:szCs w:val="18"/>
            </w:rPr>
          </w:pPr>
          <w:r w:rsidRPr="00E52C78">
            <w:rPr>
              <w:rFonts w:cs="Arial"/>
              <w:b/>
              <w:bCs/>
              <w:szCs w:val="18"/>
            </w:rPr>
            <w:t>Anlage A4 – Erklärung zu Russland-Sanktionen</w:t>
          </w:r>
        </w:p>
      </w:tc>
      <w:tc>
        <w:tcPr>
          <w:tcW w:w="4677" w:type="dxa"/>
          <w:vAlign w:val="center"/>
        </w:tcPr>
        <w:p w14:paraId="0AB5F985" w14:textId="02114DA6" w:rsidR="007A523E" w:rsidRPr="0003374F" w:rsidRDefault="00E201B4" w:rsidP="007A523E">
          <w:pPr>
            <w:pStyle w:val="Kopfzeile"/>
            <w:tabs>
              <w:tab w:val="clear" w:pos="9071"/>
              <w:tab w:val="right" w:pos="8646"/>
            </w:tabs>
            <w:jc w:val="right"/>
            <w:rPr>
              <w:rFonts w:cs="Arial"/>
              <w:b/>
              <w:bCs/>
              <w:szCs w:val="18"/>
            </w:rPr>
          </w:pPr>
          <w:r w:rsidRPr="00AC4CD8">
            <w:rPr>
              <w:rFonts w:cs="Arial"/>
              <w:b/>
              <w:bCs/>
            </w:rPr>
            <w:t>Stand:</w:t>
          </w:r>
          <w:r w:rsidRPr="002A70E6">
            <w:rPr>
              <w:rFonts w:cs="Arial"/>
            </w:rPr>
            <w:t xml:space="preserve"> </w:t>
          </w:r>
          <w:r>
            <w:rPr>
              <w:rFonts w:cs="Arial"/>
            </w:rPr>
            <w:t>29.05.2026</w:t>
          </w:r>
        </w:p>
      </w:tc>
    </w:tr>
    <w:bookmarkEnd w:id="1"/>
  </w:tbl>
  <w:p w14:paraId="4161C469" w14:textId="49DD7F79" w:rsidR="00380F67" w:rsidRPr="00E52C78" w:rsidRDefault="00380F67" w:rsidP="00E52C78">
    <w:pPr>
      <w:pStyle w:val="Kopfzeile"/>
      <w:tabs>
        <w:tab w:val="clear" w:pos="9071"/>
        <w:tab w:val="right" w:pos="9354"/>
      </w:tabs>
      <w:rPr>
        <w:rFonts w:cs="Arial"/>
        <w:szCs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F7C5" w14:textId="77777777" w:rsidR="00A5605F" w:rsidRDefault="00A560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2oIM3cc4PXS008Ck+RH+Jnhc2F/Xa9kDsmY/nIwFRLrSM9Y55w2ou2gNPc/WeC9ry2vu50PvAIc0+NmYkctLVQ==" w:salt="aSjGYIZk+4875OleSl0Gb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3153"/>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0293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3A59"/>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684E"/>
    <w:rsid w:val="00317810"/>
    <w:rsid w:val="00320780"/>
    <w:rsid w:val="0032347A"/>
    <w:rsid w:val="003254B7"/>
    <w:rsid w:val="0033233D"/>
    <w:rsid w:val="0034150C"/>
    <w:rsid w:val="00343CEF"/>
    <w:rsid w:val="003455C1"/>
    <w:rsid w:val="003534A0"/>
    <w:rsid w:val="00354F00"/>
    <w:rsid w:val="00362D3B"/>
    <w:rsid w:val="00364438"/>
    <w:rsid w:val="00380F67"/>
    <w:rsid w:val="00382275"/>
    <w:rsid w:val="00382819"/>
    <w:rsid w:val="00384C5B"/>
    <w:rsid w:val="00385A72"/>
    <w:rsid w:val="00393FE8"/>
    <w:rsid w:val="003A589B"/>
    <w:rsid w:val="003A5995"/>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74889"/>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1B00"/>
    <w:rsid w:val="005C3E3B"/>
    <w:rsid w:val="005E3F71"/>
    <w:rsid w:val="005E54AD"/>
    <w:rsid w:val="005E55E3"/>
    <w:rsid w:val="005E574F"/>
    <w:rsid w:val="005E7343"/>
    <w:rsid w:val="005F0E8C"/>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A523E"/>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266FF"/>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079C"/>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05F"/>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8EC"/>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6B8D"/>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3E48"/>
    <w:rsid w:val="00D846C2"/>
    <w:rsid w:val="00D859A4"/>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01B4"/>
    <w:rsid w:val="00E22A75"/>
    <w:rsid w:val="00E231D4"/>
    <w:rsid w:val="00E2419E"/>
    <w:rsid w:val="00E30055"/>
    <w:rsid w:val="00E313D0"/>
    <w:rsid w:val="00E359D0"/>
    <w:rsid w:val="00E41AB7"/>
    <w:rsid w:val="00E441F5"/>
    <w:rsid w:val="00E45166"/>
    <w:rsid w:val="00E52C78"/>
    <w:rsid w:val="00E72097"/>
    <w:rsid w:val="00E730B0"/>
    <w:rsid w:val="00E737EE"/>
    <w:rsid w:val="00E74562"/>
    <w:rsid w:val="00E82B7E"/>
    <w:rsid w:val="00E8738E"/>
    <w:rsid w:val="00E912C9"/>
    <w:rsid w:val="00E93156"/>
    <w:rsid w:val="00EA1997"/>
    <w:rsid w:val="00EA7BE3"/>
    <w:rsid w:val="00EB1AB2"/>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096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684E"/>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rsid w:val="003A589B"/>
    <w:pPr>
      <w:tabs>
        <w:tab w:val="right" w:pos="8504"/>
      </w:tabs>
    </w:pPr>
  </w:style>
  <w:style w:type="paragraph" w:styleId="Kopfzeile">
    <w:name w:val="header"/>
    <w:basedOn w:val="Standard"/>
    <w:link w:val="KopfzeileZchn"/>
    <w:uiPriority w:val="99"/>
    <w:rsid w:val="0031684E"/>
    <w:pPr>
      <w:tabs>
        <w:tab w:val="center" w:pos="4819"/>
        <w:tab w:val="right" w:pos="9071"/>
      </w:tabs>
    </w:pPr>
    <w:rPr>
      <w:sz w:val="18"/>
    </w:r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31684E"/>
    <w:rPr>
      <w:rFonts w:ascii="Arial" w:hAnsi="Arial"/>
      <w:sz w:val="18"/>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Benny-Kim Wendler</cp:lastModifiedBy>
  <cp:revision>4</cp:revision>
  <cp:lastPrinted>2017-06-12T10:10:00Z</cp:lastPrinted>
  <dcterms:created xsi:type="dcterms:W3CDTF">2025-08-27T12:34:00Z</dcterms:created>
  <dcterms:modified xsi:type="dcterms:W3CDTF">2026-05-28T17:30:00Z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